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7EA" w:rsidRDefault="006A47EA" w:rsidP="00DF3B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24"/>
          <w:lang w:eastAsia="ru-RU"/>
        </w:rPr>
      </w:pPr>
    </w:p>
    <w:p w:rsidR="006A47EA" w:rsidRDefault="006A47EA" w:rsidP="006A47EA">
      <w:pPr>
        <w:tabs>
          <w:tab w:val="left" w:pos="9180"/>
        </w:tabs>
        <w:ind w:left="709"/>
        <w:jc w:val="center"/>
        <w:rPr>
          <w:sz w:val="40"/>
        </w:rPr>
      </w:pPr>
      <w:r>
        <w:rPr>
          <w:noProof/>
          <w:sz w:val="40"/>
          <w:lang w:eastAsia="ru-RU"/>
        </w:rPr>
        <w:drawing>
          <wp:inline distT="0" distB="0" distL="0" distR="0">
            <wp:extent cx="495300" cy="609600"/>
            <wp:effectExtent l="0" t="0" r="0" b="0"/>
            <wp:docPr id="5" name="Рисунок 5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7EA" w:rsidRPr="006A47EA" w:rsidRDefault="006A47EA" w:rsidP="006A47EA">
      <w:pPr>
        <w:pStyle w:val="a6"/>
        <w:ind w:left="709"/>
        <w:rPr>
          <w:sz w:val="28"/>
          <w:szCs w:val="28"/>
        </w:rPr>
      </w:pPr>
      <w:r w:rsidRPr="006A47EA">
        <w:rPr>
          <w:sz w:val="28"/>
          <w:szCs w:val="28"/>
        </w:rPr>
        <w:t>АДМИНИСТРАЦИЯ</w:t>
      </w:r>
    </w:p>
    <w:p w:rsidR="006A47EA" w:rsidRPr="006A47EA" w:rsidRDefault="00F11048" w:rsidP="006A47EA">
      <w:pPr>
        <w:pStyle w:val="5"/>
        <w:ind w:left="709"/>
        <w:rPr>
          <w:sz w:val="28"/>
          <w:szCs w:val="28"/>
        </w:rPr>
      </w:pPr>
      <w:r w:rsidRPr="00F11048">
        <w:rPr>
          <w:noProof/>
        </w:rPr>
        <w:pict>
          <v:line id="Прямая соединительная линия 6" o:spid="_x0000_s1026" style="position:absolute;left:0;text-align:left;flip:y;z-index:251659264;visibility:visible;mso-wrap-distance-left:3.17497mm;mso-wrap-distance-top:-3e-5mm;mso-wrap-distance-right:3.17497mm;mso-wrap-distance-bottom:-3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6A47EA" w:rsidRPr="006A47EA">
        <w:rPr>
          <w:sz w:val="28"/>
          <w:szCs w:val="28"/>
        </w:rPr>
        <w:t xml:space="preserve"> КРАСНОПАРТИЗАНСКОГО МУНИЦИПАЛЬНОГО РАЙОНА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6A47EA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47E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F5BEF" w:rsidRDefault="00DF5BEF" w:rsidP="00DF5BEF">
      <w:pPr>
        <w:rPr>
          <w:rFonts w:ascii="Times New Roman" w:hAnsi="Times New Roman" w:cs="Times New Roman"/>
          <w:b/>
          <w:sz w:val="28"/>
          <w:szCs w:val="28"/>
        </w:rPr>
      </w:pPr>
    </w:p>
    <w:p w:rsidR="006A47EA" w:rsidRPr="006A47EA" w:rsidRDefault="006A47EA" w:rsidP="00DF5B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8335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6155">
        <w:rPr>
          <w:rFonts w:ascii="Times New Roman" w:hAnsi="Times New Roman" w:cs="Times New Roman"/>
          <w:b/>
          <w:sz w:val="28"/>
          <w:szCs w:val="28"/>
        </w:rPr>
        <w:t>24</w:t>
      </w:r>
      <w:r w:rsidR="0083359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декабря</w:t>
      </w:r>
      <w:r w:rsidR="00555F60">
        <w:rPr>
          <w:rFonts w:ascii="Times New Roman" w:hAnsi="Times New Roman" w:cs="Times New Roman"/>
          <w:b/>
          <w:sz w:val="28"/>
          <w:szCs w:val="28"/>
        </w:rPr>
        <w:t xml:space="preserve">  2015 г. </w:t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="0031432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6A47EA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926155">
        <w:rPr>
          <w:rFonts w:ascii="Times New Roman" w:hAnsi="Times New Roman" w:cs="Times New Roman"/>
          <w:b/>
          <w:sz w:val="28"/>
          <w:szCs w:val="28"/>
        </w:rPr>
        <w:t>71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7EA">
        <w:rPr>
          <w:rFonts w:ascii="Times New Roman" w:hAnsi="Times New Roman" w:cs="Times New Roman"/>
          <w:b/>
          <w:sz w:val="24"/>
          <w:szCs w:val="24"/>
        </w:rPr>
        <w:t>р.п. Горный</w:t>
      </w:r>
    </w:p>
    <w:tbl>
      <w:tblPr>
        <w:tblW w:w="0" w:type="auto"/>
        <w:tblLayout w:type="fixed"/>
        <w:tblLook w:val="04A0"/>
      </w:tblPr>
      <w:tblGrid>
        <w:gridCol w:w="5070"/>
      </w:tblGrid>
      <w:tr w:rsidR="006A47EA" w:rsidRPr="009D1D24" w:rsidTr="00926155">
        <w:trPr>
          <w:trHeight w:val="2234"/>
        </w:trPr>
        <w:tc>
          <w:tcPr>
            <w:tcW w:w="5070" w:type="dxa"/>
          </w:tcPr>
          <w:p w:rsidR="006A47EA" w:rsidRPr="00926155" w:rsidRDefault="00926155" w:rsidP="00926155">
            <w:pPr>
              <w:tabs>
                <w:tab w:val="left" w:pos="3000"/>
                <w:tab w:val="left" w:pos="4820"/>
              </w:tabs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926155">
              <w:rPr>
                <w:rFonts w:ascii="Times New Roman" w:hAnsi="Times New Roman" w:cs="Times New Roman"/>
                <w:sz w:val="28"/>
                <w:szCs w:val="28"/>
              </w:rPr>
              <w:t>Об утверждении Положения об оплате труда работников 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6155">
              <w:rPr>
                <w:rFonts w:ascii="Times New Roman" w:hAnsi="Times New Roman" w:cs="Times New Roman"/>
                <w:sz w:val="28"/>
                <w:szCs w:val="28"/>
              </w:rPr>
              <w:t>Учреждения  «Физкультурно-оздоровительный  комплекс «Степняк» Краснопартизанского муниципального района Саратовской области</w:t>
            </w:r>
            <w:r w:rsidRPr="00926155">
              <w:rPr>
                <w:sz w:val="28"/>
                <w:szCs w:val="28"/>
              </w:rPr>
              <w:t>»</w:t>
            </w:r>
          </w:p>
        </w:tc>
      </w:tr>
    </w:tbl>
    <w:p w:rsidR="000645A2" w:rsidRDefault="000645A2" w:rsidP="000645A2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926155" w:rsidRPr="00926155" w:rsidRDefault="00926155" w:rsidP="00926155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26155">
        <w:rPr>
          <w:rFonts w:ascii="Times New Roman" w:hAnsi="Times New Roman" w:cs="Times New Roman"/>
          <w:sz w:val="28"/>
          <w:szCs w:val="28"/>
        </w:rPr>
        <w:t>В соответствии с Трудовым кодексом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926155">
        <w:rPr>
          <w:rFonts w:ascii="Times New Roman" w:hAnsi="Times New Roman" w:cs="Times New Roman"/>
          <w:sz w:val="28"/>
          <w:szCs w:val="28"/>
        </w:rPr>
        <w:t>остановлением Правительства Саратовской области от 24 апреля 2013г.N 205-П</w:t>
      </w:r>
      <w:proofErr w:type="gramStart"/>
      <w:r w:rsidRPr="00926155">
        <w:rPr>
          <w:rFonts w:ascii="Times New Roman" w:hAnsi="Times New Roman" w:cs="Times New Roman"/>
          <w:sz w:val="28"/>
          <w:szCs w:val="28"/>
        </w:rPr>
        <w:t>"О</w:t>
      </w:r>
      <w:proofErr w:type="gramEnd"/>
      <w:r w:rsidRPr="00926155">
        <w:rPr>
          <w:rFonts w:ascii="Times New Roman" w:hAnsi="Times New Roman" w:cs="Times New Roman"/>
          <w:sz w:val="28"/>
          <w:szCs w:val="28"/>
        </w:rPr>
        <w:t xml:space="preserve">б утверждении Положения об оплате труда работников государственных бюджетных учреждений Саратовской области, осуществляющих деятельность в области физической культуры и спорта", в целях определения порядка оплаты труда работников муниципального учреждения «Физкультурно-оздоровительный комплекс «Степняк» Краснопартизанского муниципального района Саратовской области» администрация Краснопартизанского муниципального района </w:t>
      </w:r>
      <w:r w:rsidRPr="00926155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926155" w:rsidRPr="00926155" w:rsidRDefault="00926155" w:rsidP="00926155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6155">
        <w:rPr>
          <w:rFonts w:ascii="Times New Roman" w:hAnsi="Times New Roman" w:cs="Times New Roman"/>
          <w:sz w:val="28"/>
          <w:szCs w:val="28"/>
        </w:rPr>
        <w:tab/>
        <w:t>1.Утвердить Положение об оплате труда  работников МУ «Физкультурно-оздоровительный комплекс «Степняк» Краснопартизанского муниципального района Саратовской области» согласно приложению к настоящему постановлению.</w:t>
      </w:r>
    </w:p>
    <w:p w:rsidR="00926155" w:rsidRPr="00926155" w:rsidRDefault="00926155" w:rsidP="00926155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6155">
        <w:rPr>
          <w:rFonts w:ascii="Times New Roman" w:hAnsi="Times New Roman" w:cs="Times New Roman"/>
          <w:sz w:val="28"/>
          <w:szCs w:val="28"/>
        </w:rPr>
        <w:t xml:space="preserve">             2. Отменить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6155">
        <w:rPr>
          <w:rFonts w:ascii="Times New Roman" w:hAnsi="Times New Roman" w:cs="Times New Roman"/>
          <w:sz w:val="28"/>
          <w:szCs w:val="28"/>
        </w:rPr>
        <w:t>постановление администрации Краснопартизанского муниципального района от 04.06.2013г. № 79 «Об утверждении Положения об оплате труда работников МУ «Физкультурно-оздоровительный комплекс «Степняк» Краснопартизанского муниципального района Саратовской области»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6155" w:rsidRPr="00926155" w:rsidRDefault="00926155" w:rsidP="009261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6155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2615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6155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 со дня его подписания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6155">
        <w:rPr>
          <w:rFonts w:ascii="Times New Roman" w:hAnsi="Times New Roman" w:cs="Times New Roman"/>
          <w:sz w:val="28"/>
          <w:szCs w:val="28"/>
        </w:rPr>
        <w:t>и распространяется на правоотношения, возникшие с 1 января  2016 года.</w:t>
      </w:r>
    </w:p>
    <w:p w:rsidR="00926155" w:rsidRPr="00926155" w:rsidRDefault="00926155" w:rsidP="009261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6155"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2615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2615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26155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26155">
        <w:rPr>
          <w:rFonts w:ascii="Times New Roman" w:hAnsi="Times New Roman" w:cs="Times New Roman"/>
          <w:sz w:val="28"/>
          <w:szCs w:val="28"/>
        </w:rPr>
        <w:t xml:space="preserve">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председателя комитета  по вопросам социальной сферы и общественным отношениям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Безгубову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A37258" w:rsidRDefault="00A37258" w:rsidP="00926155">
      <w:pPr>
        <w:tabs>
          <w:tab w:val="left" w:pos="2415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DF3B79" w:rsidRPr="000645A2" w:rsidRDefault="005E14FA" w:rsidP="000645A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DF3B79" w:rsidRPr="00DF3B79" w:rsidRDefault="00DF3B79" w:rsidP="00AE3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DF3B79" w:rsidRDefault="00DF3B79" w:rsidP="00AE3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                                            </w:t>
      </w:r>
      <w:r w:rsidR="00314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Ю.Л. Бодров</w:t>
      </w:r>
    </w:p>
    <w:p w:rsidR="00DF3B79" w:rsidRDefault="00DF3B79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2E87" w:rsidRDefault="004D2E8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D2E87" w:rsidRDefault="004D2E8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D2E87" w:rsidRDefault="004D2E8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0645A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E14FA" w:rsidRDefault="005E14FA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E14FA" w:rsidRDefault="005E14FA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E14FA" w:rsidRDefault="005E14FA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E14FA" w:rsidRDefault="005E14FA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E14FA" w:rsidRDefault="005E14FA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E14FA" w:rsidRDefault="005E14FA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E14FA" w:rsidRDefault="005E14FA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04B98" w:rsidRDefault="00504B98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04B98" w:rsidRDefault="00504B98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507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sectPr w:rsidR="006A507F" w:rsidSect="006A507F">
      <w:pgSz w:w="11906" w:h="16838"/>
      <w:pgMar w:top="568" w:right="849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8"/>
        <w:szCs w:val="28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8"/>
        <w:szCs w:val="28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  <w:sz w:val="28"/>
        <w:szCs w:val="28"/>
      </w:rPr>
    </w:lvl>
    <w:lvl w:ilvl="1">
      <w:start w:val="15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ascii="Symbol" w:hAnsi="Symbol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B3E6C49"/>
    <w:multiLevelType w:val="multilevel"/>
    <w:tmpl w:val="7C9AA422"/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0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5">
    <w:nsid w:val="16D47C21"/>
    <w:multiLevelType w:val="multilevel"/>
    <w:tmpl w:val="D81E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>
    <w:nsid w:val="17170F39"/>
    <w:multiLevelType w:val="multilevel"/>
    <w:tmpl w:val="C712ADA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18344735"/>
    <w:multiLevelType w:val="multilevel"/>
    <w:tmpl w:val="D98C8AD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19883C20"/>
    <w:multiLevelType w:val="multilevel"/>
    <w:tmpl w:val="75CA4C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1C384949"/>
    <w:multiLevelType w:val="multilevel"/>
    <w:tmpl w:val="6F4AC2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20F766D1"/>
    <w:multiLevelType w:val="hybridMultilevel"/>
    <w:tmpl w:val="DDE2BAE8"/>
    <w:lvl w:ilvl="0" w:tplc="E6865CAE">
      <w:start w:val="1"/>
      <w:numFmt w:val="decimal"/>
      <w:lvlText w:val="8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21A6D78"/>
    <w:multiLevelType w:val="multilevel"/>
    <w:tmpl w:val="442C9996"/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0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12">
    <w:nsid w:val="25F316ED"/>
    <w:multiLevelType w:val="hybridMultilevel"/>
    <w:tmpl w:val="E73A38E8"/>
    <w:lvl w:ilvl="0" w:tplc="ADBC729C">
      <w:start w:val="1"/>
      <w:numFmt w:val="decimal"/>
      <w:lvlText w:val="1.%1."/>
      <w:lvlJc w:val="left"/>
      <w:pPr>
        <w:ind w:left="502" w:hanging="360"/>
      </w:pPr>
      <w:rPr>
        <w:rFonts w:cs="Times New Roman" w:hint="default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3">
    <w:nsid w:val="269D7D21"/>
    <w:multiLevelType w:val="multilevel"/>
    <w:tmpl w:val="384042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294A3121"/>
    <w:multiLevelType w:val="multilevel"/>
    <w:tmpl w:val="D81E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11A5C45"/>
    <w:multiLevelType w:val="multilevel"/>
    <w:tmpl w:val="53204E9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364A69C3"/>
    <w:multiLevelType w:val="multilevel"/>
    <w:tmpl w:val="384042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41923665"/>
    <w:multiLevelType w:val="hybridMultilevel"/>
    <w:tmpl w:val="064AC4E4"/>
    <w:lvl w:ilvl="0" w:tplc="BB90FB80">
      <w:start w:val="1"/>
      <w:numFmt w:val="decimal"/>
      <w:lvlText w:val="6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15A2559"/>
    <w:multiLevelType w:val="hybridMultilevel"/>
    <w:tmpl w:val="02024C6C"/>
    <w:lvl w:ilvl="0" w:tplc="A938645A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7BE4F99"/>
    <w:multiLevelType w:val="multilevel"/>
    <w:tmpl w:val="D81E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5E3B4134"/>
    <w:multiLevelType w:val="multilevel"/>
    <w:tmpl w:val="2E62C60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1">
    <w:nsid w:val="609B73C4"/>
    <w:multiLevelType w:val="multilevel"/>
    <w:tmpl w:val="2E62C604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2">
    <w:nsid w:val="638D6420"/>
    <w:multiLevelType w:val="multilevel"/>
    <w:tmpl w:val="B254DBC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  <w:b w:val="0"/>
        <w:color w:val="auto"/>
      </w:rPr>
    </w:lvl>
  </w:abstractNum>
  <w:abstractNum w:abstractNumId="23">
    <w:nsid w:val="64C51A70"/>
    <w:multiLevelType w:val="multilevel"/>
    <w:tmpl w:val="09C6380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  <w:sz w:val="22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color w:val="000000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color w:val="000000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color w:val="00000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color w:val="000000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color w:val="00000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color w:val="000000"/>
        <w:sz w:val="22"/>
      </w:rPr>
    </w:lvl>
  </w:abstractNum>
  <w:abstractNum w:abstractNumId="24">
    <w:nsid w:val="6F2478C9"/>
    <w:multiLevelType w:val="singleLevel"/>
    <w:tmpl w:val="0186AE7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25">
    <w:nsid w:val="70BF2419"/>
    <w:multiLevelType w:val="hybridMultilevel"/>
    <w:tmpl w:val="B4022418"/>
    <w:lvl w:ilvl="0" w:tplc="0980D6A6">
      <w:start w:val="1"/>
      <w:numFmt w:val="decimal"/>
      <w:lvlText w:val="3.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72492BA5"/>
    <w:multiLevelType w:val="hybridMultilevel"/>
    <w:tmpl w:val="338852E6"/>
    <w:lvl w:ilvl="0" w:tplc="FDBA794E">
      <w:start w:val="1"/>
      <w:numFmt w:val="decimal"/>
      <w:lvlText w:val="7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5DF36FF"/>
    <w:multiLevelType w:val="multilevel"/>
    <w:tmpl w:val="F650EE0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78C907EA"/>
    <w:multiLevelType w:val="multilevel"/>
    <w:tmpl w:val="6F1CFB3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9">
    <w:nsid w:val="79DC31E4"/>
    <w:multiLevelType w:val="hybridMultilevel"/>
    <w:tmpl w:val="84F6670A"/>
    <w:lvl w:ilvl="0" w:tplc="754688C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>
    <w:nsid w:val="7ECF1E2A"/>
    <w:multiLevelType w:val="hybridMultilevel"/>
    <w:tmpl w:val="CC3E00BA"/>
    <w:lvl w:ilvl="0" w:tplc="A938645A">
      <w:start w:val="1"/>
      <w:numFmt w:val="bullet"/>
      <w:lvlText w:val="­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7"/>
  </w:num>
  <w:num w:numId="4">
    <w:abstractNumId w:val="18"/>
  </w:num>
  <w:num w:numId="5">
    <w:abstractNumId w:val="30"/>
  </w:num>
  <w:num w:numId="6">
    <w:abstractNumId w:val="26"/>
  </w:num>
  <w:num w:numId="7">
    <w:abstractNumId w:val="10"/>
  </w:num>
  <w:num w:numId="8">
    <w:abstractNumId w:val="12"/>
  </w:num>
  <w:num w:numId="9">
    <w:abstractNumId w:val="20"/>
  </w:num>
  <w:num w:numId="10">
    <w:abstractNumId w:val="25"/>
  </w:num>
  <w:num w:numId="11">
    <w:abstractNumId w:val="7"/>
  </w:num>
  <w:num w:numId="12">
    <w:abstractNumId w:val="21"/>
  </w:num>
  <w:num w:numId="13">
    <w:abstractNumId w:val="22"/>
  </w:num>
  <w:num w:numId="14">
    <w:abstractNumId w:val="9"/>
  </w:num>
  <w:num w:numId="15">
    <w:abstractNumId w:val="15"/>
  </w:num>
  <w:num w:numId="16">
    <w:abstractNumId w:val="8"/>
  </w:num>
  <w:num w:numId="17">
    <w:abstractNumId w:val="28"/>
  </w:num>
  <w:num w:numId="18">
    <w:abstractNumId w:val="14"/>
  </w:num>
  <w:num w:numId="19">
    <w:abstractNumId w:val="13"/>
  </w:num>
  <w:num w:numId="20">
    <w:abstractNumId w:val="16"/>
  </w:num>
  <w:num w:numId="21">
    <w:abstractNumId w:val="27"/>
  </w:num>
  <w:num w:numId="22">
    <w:abstractNumId w:val="19"/>
  </w:num>
  <w:num w:numId="23">
    <w:abstractNumId w:val="6"/>
  </w:num>
  <w:num w:numId="24">
    <w:abstractNumId w:val="11"/>
  </w:num>
  <w:num w:numId="25">
    <w:abstractNumId w:val="4"/>
  </w:num>
  <w:num w:numId="26">
    <w:abstractNumId w:val="5"/>
  </w:num>
  <w:num w:numId="27">
    <w:abstractNumId w:val="24"/>
  </w:num>
  <w:num w:numId="28">
    <w:abstractNumId w:val="0"/>
  </w:num>
  <w:num w:numId="29">
    <w:abstractNumId w:val="1"/>
  </w:num>
  <w:num w:numId="30">
    <w:abstractNumId w:val="2"/>
  </w:num>
  <w:num w:numId="3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5DA2"/>
    <w:rsid w:val="000249F3"/>
    <w:rsid w:val="00044D19"/>
    <w:rsid w:val="000645A2"/>
    <w:rsid w:val="000D3D4B"/>
    <w:rsid w:val="000E5F89"/>
    <w:rsid w:val="00121555"/>
    <w:rsid w:val="00145DA2"/>
    <w:rsid w:val="00170B1D"/>
    <w:rsid w:val="00191052"/>
    <w:rsid w:val="00191518"/>
    <w:rsid w:val="001D76B9"/>
    <w:rsid w:val="002808EA"/>
    <w:rsid w:val="00314328"/>
    <w:rsid w:val="003472D9"/>
    <w:rsid w:val="00376C82"/>
    <w:rsid w:val="003C3C4B"/>
    <w:rsid w:val="00407D82"/>
    <w:rsid w:val="00433125"/>
    <w:rsid w:val="00470C8F"/>
    <w:rsid w:val="004A1657"/>
    <w:rsid w:val="004D2E87"/>
    <w:rsid w:val="00504B98"/>
    <w:rsid w:val="0054250E"/>
    <w:rsid w:val="00551D62"/>
    <w:rsid w:val="00555F60"/>
    <w:rsid w:val="005722BD"/>
    <w:rsid w:val="005765BF"/>
    <w:rsid w:val="00577C80"/>
    <w:rsid w:val="005E14FA"/>
    <w:rsid w:val="00674399"/>
    <w:rsid w:val="006A47EA"/>
    <w:rsid w:val="006A507F"/>
    <w:rsid w:val="006F4A92"/>
    <w:rsid w:val="00701A11"/>
    <w:rsid w:val="007703ED"/>
    <w:rsid w:val="007946C7"/>
    <w:rsid w:val="007B4A86"/>
    <w:rsid w:val="007C4D98"/>
    <w:rsid w:val="007E0EBD"/>
    <w:rsid w:val="00821B74"/>
    <w:rsid w:val="00830E20"/>
    <w:rsid w:val="0083359D"/>
    <w:rsid w:val="00851AF3"/>
    <w:rsid w:val="00864A9E"/>
    <w:rsid w:val="008A0235"/>
    <w:rsid w:val="009136E5"/>
    <w:rsid w:val="00915CB6"/>
    <w:rsid w:val="00926155"/>
    <w:rsid w:val="0098040C"/>
    <w:rsid w:val="00992BEE"/>
    <w:rsid w:val="009D1D24"/>
    <w:rsid w:val="009E2972"/>
    <w:rsid w:val="009E459E"/>
    <w:rsid w:val="009F3AFF"/>
    <w:rsid w:val="00A018E9"/>
    <w:rsid w:val="00A37258"/>
    <w:rsid w:val="00AE3705"/>
    <w:rsid w:val="00B83E80"/>
    <w:rsid w:val="00BE4B6F"/>
    <w:rsid w:val="00C7784A"/>
    <w:rsid w:val="00C92344"/>
    <w:rsid w:val="00CC022E"/>
    <w:rsid w:val="00D4793D"/>
    <w:rsid w:val="00D77F71"/>
    <w:rsid w:val="00DC1310"/>
    <w:rsid w:val="00DF3B79"/>
    <w:rsid w:val="00DF4379"/>
    <w:rsid w:val="00DF5BEF"/>
    <w:rsid w:val="00E34E71"/>
    <w:rsid w:val="00E755C8"/>
    <w:rsid w:val="00E80E97"/>
    <w:rsid w:val="00ED396D"/>
    <w:rsid w:val="00EE1E5A"/>
    <w:rsid w:val="00EE41D4"/>
    <w:rsid w:val="00F1033E"/>
    <w:rsid w:val="00F11048"/>
    <w:rsid w:val="00F60C8D"/>
    <w:rsid w:val="00FA3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5BF"/>
  </w:style>
  <w:style w:type="paragraph" w:styleId="2">
    <w:name w:val="heading 2"/>
    <w:basedOn w:val="a"/>
    <w:next w:val="a"/>
    <w:link w:val="20"/>
    <w:uiPriority w:val="9"/>
    <w:unhideWhenUsed/>
    <w:qFormat/>
    <w:rsid w:val="00864A9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6A47E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B7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F3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6A47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caption"/>
    <w:basedOn w:val="a"/>
    <w:next w:val="a"/>
    <w:semiHidden/>
    <w:unhideWhenUsed/>
    <w:qFormat/>
    <w:rsid w:val="006A47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List Paragraph"/>
    <w:basedOn w:val="a"/>
    <w:qFormat/>
    <w:rsid w:val="006A47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6A4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4D2E87"/>
    <w:rPr>
      <w:color w:val="0000FF" w:themeColor="hyperlink"/>
      <w:u w:val="single"/>
    </w:rPr>
  </w:style>
  <w:style w:type="paragraph" w:styleId="a9">
    <w:name w:val="Normal (Web)"/>
    <w:basedOn w:val="a"/>
    <w:uiPriority w:val="99"/>
    <w:rsid w:val="003C3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ext">
    <w:name w:val="news_text"/>
    <w:basedOn w:val="a"/>
    <w:uiPriority w:val="99"/>
    <w:rsid w:val="003C3C4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a">
    <w:name w:val="Strong"/>
    <w:basedOn w:val="a0"/>
    <w:qFormat/>
    <w:rsid w:val="003C3C4B"/>
    <w:rPr>
      <w:rFonts w:cs="Times New Roman"/>
      <w:b/>
    </w:rPr>
  </w:style>
  <w:style w:type="paragraph" w:styleId="ab">
    <w:name w:val="Body Text"/>
    <w:basedOn w:val="a"/>
    <w:link w:val="ac"/>
    <w:uiPriority w:val="99"/>
    <w:rsid w:val="003C3C4B"/>
    <w:pPr>
      <w:shd w:val="clear" w:color="auto" w:fill="FFFFFF"/>
      <w:spacing w:before="180" w:after="300" w:line="240" w:lineRule="atLeast"/>
      <w:ind w:hanging="420"/>
    </w:pPr>
    <w:rPr>
      <w:rFonts w:ascii="Times New Roman" w:eastAsia="Arial Unicode MS" w:hAnsi="Times New Roman" w:cs="Times New Roman"/>
      <w:i/>
      <w:iCs/>
      <w:strike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3C3C4B"/>
    <w:rPr>
      <w:rFonts w:ascii="Times New Roman" w:eastAsia="Arial Unicode MS" w:hAnsi="Times New Roman" w:cs="Times New Roman"/>
      <w:i/>
      <w:iCs/>
      <w:strike/>
      <w:sz w:val="20"/>
      <w:szCs w:val="20"/>
      <w:shd w:val="clear" w:color="auto" w:fill="FFFFFF"/>
      <w:lang w:eastAsia="ru-RU"/>
    </w:rPr>
  </w:style>
  <w:style w:type="paragraph" w:styleId="ad">
    <w:name w:val="No Spacing"/>
    <w:uiPriority w:val="1"/>
    <w:qFormat/>
    <w:rsid w:val="008A023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864A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6A47E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B7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F3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6A47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caption"/>
    <w:basedOn w:val="a"/>
    <w:next w:val="a"/>
    <w:semiHidden/>
    <w:unhideWhenUsed/>
    <w:qFormat/>
    <w:rsid w:val="006A47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List Paragraph"/>
    <w:basedOn w:val="a"/>
    <w:uiPriority w:val="34"/>
    <w:qFormat/>
    <w:rsid w:val="006A47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6A4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Юлия</dc:creator>
  <cp:lastModifiedBy>Наталья</cp:lastModifiedBy>
  <cp:revision>2</cp:revision>
  <cp:lastPrinted>2015-12-19T07:24:00Z</cp:lastPrinted>
  <dcterms:created xsi:type="dcterms:W3CDTF">2015-12-26T06:18:00Z</dcterms:created>
  <dcterms:modified xsi:type="dcterms:W3CDTF">2015-12-26T06:18:00Z</dcterms:modified>
</cp:coreProperties>
</file>